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5B9F" w14:textId="77777777" w:rsidR="00833843" w:rsidRPr="000248EC" w:rsidRDefault="00ED1770">
      <w:pPr>
        <w:spacing w:before="71"/>
        <w:ind w:left="3291" w:right="32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RL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NC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768B555" w14:textId="4B1C89FE" w:rsidR="00833843" w:rsidRPr="000248EC" w:rsidRDefault="00ED1770">
      <w:pPr>
        <w:spacing w:before="5"/>
        <w:ind w:left="2111" w:right="21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1200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ham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Road,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108,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onto,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o,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w w:val="99"/>
          <w:sz w:val="22"/>
          <w:szCs w:val="22"/>
        </w:rPr>
        <w:t>3C3</w:t>
      </w:r>
    </w:p>
    <w:p w14:paraId="17015E2A" w14:textId="0F304D92" w:rsidR="00833843" w:rsidRPr="000248EC" w:rsidRDefault="00ED1770">
      <w:pPr>
        <w:spacing w:before="24" w:line="220" w:lineRule="exact"/>
        <w:ind w:left="2447" w:right="24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0248E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0248E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438</w:t>
      </w:r>
      <w:r w:rsidRPr="000248E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.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36</w:t>
      </w:r>
      <w:r w:rsidRPr="000248E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0248E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0248E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l:</w:t>
      </w:r>
      <w:r w:rsidRPr="000248E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="000248EC" w:rsidRPr="000248EC">
        <w:rPr>
          <w:rFonts w:asciiTheme="minorHAnsi" w:hAnsiTheme="minorHAnsi" w:cstheme="minorHAnsi"/>
          <w:sz w:val="22"/>
          <w:szCs w:val="22"/>
        </w:rPr>
        <w:t>mike@gmail.com</w:t>
      </w:r>
    </w:p>
    <w:p w14:paraId="2A863465" w14:textId="77777777" w:rsidR="00833843" w:rsidRPr="000248EC" w:rsidRDefault="0083384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994D6F0" w14:textId="77777777" w:rsidR="00833843" w:rsidRPr="000248EC" w:rsidRDefault="008338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6A3A1" w14:textId="77777777" w:rsidR="00833843" w:rsidRPr="000248EC" w:rsidRDefault="00ED1770">
      <w:pPr>
        <w:spacing w:before="34"/>
        <w:ind w:left="3902" w:right="390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3FC04DCD" w14:textId="77777777" w:rsidR="00833843" w:rsidRPr="000248EC" w:rsidRDefault="00ED1770">
      <w:pPr>
        <w:spacing w:before="22" w:line="263" w:lineRule="auto"/>
        <w:ind w:left="14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pe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z w:val="22"/>
          <w:szCs w:val="22"/>
        </w:rPr>
        <w:t>essi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10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og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pe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ng/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248EC">
        <w:rPr>
          <w:rFonts w:asciiTheme="minorHAnsi" w:eastAsia="Arial" w:hAnsiTheme="minorHAnsi" w:cstheme="minorHAnsi"/>
          <w:sz w:val="22"/>
          <w:szCs w:val="22"/>
        </w:rPr>
        <w:t>ndu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248E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eas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pe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: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eas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ke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s,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&amp;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ont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l,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ic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0248EC">
        <w:rPr>
          <w:rFonts w:asciiTheme="minorHAnsi" w:eastAsia="Arial" w:hAnsiTheme="minorHAnsi" w:cstheme="minorHAnsi"/>
          <w:sz w:val="22"/>
          <w:szCs w:val="22"/>
        </w:rPr>
        <w:t>le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0248EC">
        <w:rPr>
          <w:rFonts w:asciiTheme="minorHAnsi" w:eastAsia="Arial" w:hAnsiTheme="minorHAnsi" w:cstheme="minorHAnsi"/>
          <w:sz w:val="22"/>
          <w:szCs w:val="22"/>
        </w:rPr>
        <w:t>ct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ke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o</w:t>
      </w:r>
      <w:r w:rsidRPr="000248EC">
        <w:rPr>
          <w:rFonts w:asciiTheme="minorHAnsi" w:eastAsia="Arial" w:hAnsiTheme="minorHAnsi" w:cstheme="minorHAnsi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ond</w:t>
      </w:r>
      <w:r w:rsidRPr="000248EC">
        <w:rPr>
          <w:rFonts w:asciiTheme="minorHAnsi" w:eastAsia="Arial" w:hAnsiTheme="minorHAnsi" w:cstheme="minorHAnsi"/>
          <w:sz w:val="22"/>
          <w:szCs w:val="22"/>
        </w:rPr>
        <w:t>s,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ki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la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ess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opm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F75840B" w14:textId="77777777" w:rsidR="00833843" w:rsidRPr="000248EC" w:rsidRDefault="0083384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A577A47" w14:textId="77777777" w:rsidR="00833843" w:rsidRPr="000248EC" w:rsidRDefault="00ED1770">
      <w:pPr>
        <w:spacing w:line="263" w:lineRule="auto"/>
        <w:ind w:left="14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ts  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ough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 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 and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.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ated 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 p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n,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anage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os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s of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$37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 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een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 ga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FADF4B" w14:textId="77777777" w:rsidR="00833843" w:rsidRPr="000248EC" w:rsidRDefault="0083384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D31D413" w14:textId="7866E380" w:rsidR="00833843" w:rsidRPr="000248EC" w:rsidRDefault="00ED1770" w:rsidP="000248EC">
      <w:pPr>
        <w:spacing w:line="263" w:lineRule="auto"/>
        <w:ind w:left="14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ong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ot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tor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p,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un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ng,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ob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ther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otto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ne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us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2BA1C56E" w14:textId="77777777" w:rsidR="00833843" w:rsidRPr="000248EC" w:rsidRDefault="008338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FCF6B" w14:textId="77777777" w:rsidR="00833843" w:rsidRPr="000248EC" w:rsidRDefault="00ED1770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CC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DI</w:t>
      </w:r>
      <w:r w:rsidRPr="000248EC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>T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N/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ES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/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DU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C</w:t>
      </w:r>
      <w:r w:rsidRPr="000248EC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7765407E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2007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02680F19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 xml:space="preserve">2006                                          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0248E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Opt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(Ont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6D17E628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2004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48E56F97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                                         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tut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(F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I)</w:t>
      </w:r>
    </w:p>
    <w:p w14:paraId="115162B9" w14:textId="1E32A063" w:rsidR="00833843" w:rsidRPr="000248EC" w:rsidRDefault="00ED1770" w:rsidP="000248EC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2003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</w:rPr>
        <w:t>.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0248E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(Gu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7A451417" w14:textId="77777777" w:rsidR="00833843" w:rsidRPr="000248EC" w:rsidRDefault="008338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20C219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OF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SS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N</w:t>
      </w:r>
      <w:r w:rsidRPr="000248EC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0248EC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X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P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0248E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4EC309C7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RLD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onto,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nta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</w:p>
    <w:p w14:paraId="2B5B0930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Risk</w:t>
      </w:r>
      <w:r w:rsidRPr="000248E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l,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2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0248EC">
        <w:rPr>
          <w:rFonts w:asciiTheme="minorHAnsi" w:eastAsia="Arial" w:hAnsiTheme="minorHAnsi" w:cstheme="minorHAnsi"/>
          <w:sz w:val="22"/>
          <w:szCs w:val="22"/>
        </w:rPr>
        <w:t>08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5E7C2D82" w14:textId="77777777" w:rsidR="00833843" w:rsidRPr="000248EC" w:rsidRDefault="00ED1770">
      <w:pPr>
        <w:spacing w:before="22" w:line="263" w:lineRule="auto"/>
        <w:ind w:left="86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anage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entat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(O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)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ne and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k of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em</w:t>
      </w:r>
    </w:p>
    <w:p w14:paraId="5CEAC178" w14:textId="77777777" w:rsidR="00833843" w:rsidRPr="000248EC" w:rsidRDefault="00ED1770">
      <w:pPr>
        <w:spacing w:line="263" w:lineRule="auto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ttee</w:t>
      </w:r>
      <w:r w:rsidRPr="000248E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ets  and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248EC">
        <w:rPr>
          <w:rFonts w:asciiTheme="minorHAnsi" w:eastAsia="Arial" w:hAnsiTheme="minorHAnsi" w:cstheme="minorHAnsi"/>
          <w:sz w:val="22"/>
          <w:szCs w:val="22"/>
        </w:rPr>
        <w:t>gu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dan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he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nes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pha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ates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01)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ta,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)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Rate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 Inte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pt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ns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pt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ns</w:t>
      </w:r>
    </w:p>
    <w:p w14:paraId="350D125A" w14:textId="77777777" w:rsidR="00833843" w:rsidRPr="000248EC" w:rsidRDefault="00ED1770">
      <w:pPr>
        <w:spacing w:line="263" w:lineRule="auto"/>
        <w:ind w:left="860"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Coo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 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ns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0248EC">
        <w:rPr>
          <w:rFonts w:asciiTheme="minorHAnsi" w:eastAsia="Arial" w:hAnsiTheme="minorHAnsi" w:cstheme="minorHAnsi"/>
          <w:sz w:val="22"/>
          <w:szCs w:val="22"/>
        </w:rPr>
        <w:t>00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 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nes</w:t>
      </w:r>
    </w:p>
    <w:p w14:paraId="5185E6E7" w14:textId="77777777" w:rsidR="00833843" w:rsidRPr="000248EC" w:rsidRDefault="0083384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8F80E74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7F4F2625" w14:textId="77777777" w:rsidR="00833843" w:rsidRPr="000248EC" w:rsidRDefault="00ED1770">
      <w:pPr>
        <w:spacing w:before="22" w:line="263" w:lineRule="auto"/>
        <w:ind w:left="860" w:right="265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Cont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bu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$3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pt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den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ade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Chea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er and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1A774784" w14:textId="77777777" w:rsidR="00833843" w:rsidRPr="000248EC" w:rsidRDefault="00ED1770">
      <w:pPr>
        <w:ind w:left="860" w:right="18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$2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tem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</w:p>
    <w:p w14:paraId="6CFF3FFC" w14:textId="77777777" w:rsidR="00833843" w:rsidRPr="000248EC" w:rsidRDefault="00ED1770">
      <w:pPr>
        <w:spacing w:before="22"/>
        <w:ind w:left="860" w:right="8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Int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ht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gh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sz w:val="22"/>
          <w:szCs w:val="22"/>
        </w:rPr>
        <w:t>ne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ents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 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 $11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nue</w:t>
      </w:r>
    </w:p>
    <w:p w14:paraId="174686C2" w14:textId="77777777" w:rsidR="00833843" w:rsidRPr="000248EC" w:rsidRDefault="0083384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7AC7CA6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ICICI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RLD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Mu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</w:p>
    <w:p w14:paraId="7F369A4F" w14:textId="77777777" w:rsidR="00833843" w:rsidRPr="000248EC" w:rsidRDefault="00ED1770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0248EC">
        <w:rPr>
          <w:rFonts w:asciiTheme="minorHAnsi" w:eastAsia="Arial" w:hAnsiTheme="minorHAnsi" w:cstheme="minorHAnsi"/>
          <w:sz w:val="22"/>
          <w:szCs w:val="22"/>
        </w:rPr>
        <w:t>004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- 20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0248EC">
        <w:rPr>
          <w:rFonts w:asciiTheme="minorHAnsi" w:eastAsia="Arial" w:hAnsiTheme="minorHAnsi" w:cstheme="minorHAnsi"/>
          <w:sz w:val="22"/>
          <w:szCs w:val="22"/>
        </w:rPr>
        <w:t>8</w:t>
      </w:r>
    </w:p>
    <w:p w14:paraId="6CCAB6C4" w14:textId="77777777" w:rsidR="00833843" w:rsidRPr="000248EC" w:rsidRDefault="00ED1770">
      <w:pPr>
        <w:spacing w:before="22"/>
        <w:ind w:left="86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0248E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Manage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</w:p>
    <w:p w14:paraId="37D276F6" w14:textId="77777777" w:rsidR="00833843" w:rsidRPr="000248EC" w:rsidRDefault="00ED1770">
      <w:pPr>
        <w:spacing w:before="22"/>
        <w:ind w:left="860" w:right="70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02A9BA7" w14:textId="77777777" w:rsidR="00833843" w:rsidRPr="000248EC" w:rsidRDefault="00ED1770">
      <w:pPr>
        <w:spacing w:before="22"/>
        <w:ind w:left="860" w:right="5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Man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50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nts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ut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DA218CE" w14:textId="77777777" w:rsidR="00833843" w:rsidRPr="000248EC" w:rsidRDefault="00ED1770">
      <w:pPr>
        <w:spacing w:before="29"/>
        <w:ind w:left="860" w:right="15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pa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ded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ha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/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6E9E6715" w14:textId="77777777" w:rsidR="00833843" w:rsidRPr="000248EC" w:rsidRDefault="00ED1770">
      <w:pPr>
        <w:spacing w:before="24" w:line="263" w:lineRule="auto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Manage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tut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ap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wap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sz w:val="22"/>
          <w:szCs w:val="22"/>
        </w:rPr>
        <w:t>es opt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od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4DE57F13" w14:textId="77777777" w:rsidR="00833843" w:rsidRPr="000248EC" w:rsidRDefault="00ED1770">
      <w:pPr>
        <w:spacing w:before="40"/>
        <w:ind w:right="140"/>
        <w:jc w:val="right"/>
        <w:rPr>
          <w:rFonts w:asciiTheme="minorHAnsi" w:eastAsia="Arial" w:hAnsiTheme="minorHAnsi" w:cstheme="minorHAnsi"/>
          <w:sz w:val="22"/>
          <w:szCs w:val="22"/>
        </w:rPr>
        <w:sectPr w:rsidR="00833843" w:rsidRPr="000248EC">
          <w:footerReference w:type="default" r:id="rId7"/>
          <w:pgSz w:w="12240" w:h="15840"/>
          <w:pgMar w:top="480" w:right="1300" w:bottom="280" w:left="1300" w:header="0" w:footer="342" w:gutter="0"/>
          <w:cols w:space="720"/>
        </w:sectPr>
      </w:pPr>
      <w:r w:rsidRPr="00024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nues…</w:t>
      </w:r>
    </w:p>
    <w:p w14:paraId="7848CBD9" w14:textId="77777777" w:rsidR="00833843" w:rsidRPr="000248EC" w:rsidRDefault="00ED1770">
      <w:pPr>
        <w:spacing w:before="68"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hAnsiTheme="minorHAnsi" w:cstheme="minorHAnsi"/>
          <w:sz w:val="22"/>
          <w:szCs w:val="22"/>
        </w:rPr>
        <w:lastRenderedPageBreak/>
        <w:pict w14:anchorId="24B84D41">
          <v:group id="_x0000_s1026" style="position:absolute;left:0;text-align:left;margin-left:70.15pt;margin-top:16.2pt;width:471.7pt;height:2.25pt;z-index:-251657728;mso-position-horizontal-relative:page" coordorigin="1403,324" coordsize="9434,45">
            <v:shape id="_x0000_s1028" style="position:absolute;left:1411;top:361;width:9418;height:0" coordorigin="1411,361" coordsize="9418,0" path="m1411,361r9418,e" filled="f" strokeweight=".82pt">
              <v:path arrowok="t"/>
            </v:shape>
            <v:shape id="_x0000_s1027" style="position:absolute;left:1411;top:332;width:9418;height:0" coordorigin="1411,332" coordsize="9418,0" path="m1411,332r9418,e" filled="f" strokeweight=".82pt">
              <v:path arrowok="t"/>
            </v:shape>
            <w10:wrap anchorx="page"/>
          </v:group>
        </w:pict>
      </w:r>
      <w:r w:rsidRPr="000248E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0248E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2,</w:t>
      </w:r>
      <w:r w:rsidRPr="000248E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0248E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0248E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43</w:t>
      </w:r>
      <w:r w:rsidRPr="000248E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8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.36</w:t>
      </w:r>
      <w:r w:rsidRPr="000248E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0248EC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</w:t>
      </w:r>
      <w:r w:rsidRPr="000248EC">
        <w:rPr>
          <w:rFonts w:asciiTheme="minorHAnsi" w:eastAsia="Arial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-37"/>
          <w:position w:val="-1"/>
          <w:sz w:val="22"/>
          <w:szCs w:val="22"/>
        </w:rPr>
        <w:t xml:space="preserve"> </w:t>
      </w:r>
      <w:hyperlink r:id="rId8">
        <w:r w:rsidRPr="000248EC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ww</w:t>
        </w:r>
        <w:r w:rsidRPr="000248EC">
          <w:rPr>
            <w:rFonts w:asciiTheme="minorHAnsi" w:eastAsia="Arial" w:hAnsiTheme="minorHAnsi" w:cstheme="minorHAnsi"/>
            <w:b/>
            <w:spacing w:val="4"/>
            <w:position w:val="-1"/>
            <w:sz w:val="22"/>
            <w:szCs w:val="22"/>
            <w:u w:color="0000FF"/>
          </w:rPr>
          <w:t>w</w:t>
        </w:r>
        <w:r w:rsidRPr="000248EC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.Res</w:t>
        </w:r>
        <w:r w:rsidRPr="000248EC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um</w:t>
        </w:r>
        <w:r w:rsidRPr="000248EC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e</w:t>
        </w:r>
        <w:r w:rsidRPr="000248EC">
          <w:rPr>
            <w:rFonts w:asciiTheme="minorHAnsi" w:eastAsia="Arial" w:hAnsiTheme="minorHAnsi" w:cstheme="minorHAnsi"/>
            <w:b/>
            <w:spacing w:val="2"/>
            <w:position w:val="-1"/>
            <w:sz w:val="22"/>
            <w:szCs w:val="22"/>
            <w:u w:color="0000FF"/>
          </w:rPr>
          <w:t>W</w:t>
        </w:r>
        <w:r w:rsidRPr="000248EC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o</w:t>
        </w:r>
        <w:r w:rsidRPr="000248EC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  <w:u w:color="0000FF"/>
          </w:rPr>
          <w:t>r</w:t>
        </w:r>
        <w:r w:rsidRPr="000248EC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l</w:t>
        </w:r>
        <w:r w:rsidRPr="000248EC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color="0000FF"/>
          </w:rPr>
          <w:t>d</w:t>
        </w:r>
        <w:r w:rsidRPr="000248EC">
          <w:rPr>
            <w:rFonts w:asciiTheme="minorHAnsi" w:eastAsia="Arial" w:hAnsiTheme="minorHAnsi" w:cstheme="minorHAnsi"/>
            <w:b/>
            <w:position w:val="-1"/>
            <w:sz w:val="22"/>
            <w:szCs w:val="22"/>
            <w:u w:color="0000FF"/>
          </w:rPr>
          <w:t>.ca</w:t>
        </w:r>
      </w:hyperlink>
    </w:p>
    <w:p w14:paraId="1BC13CC5" w14:textId="77777777" w:rsidR="00833843" w:rsidRPr="000248EC" w:rsidRDefault="0083384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F450BA2" w14:textId="77777777" w:rsidR="00833843" w:rsidRPr="000248EC" w:rsidRDefault="008338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DC3D49" w14:textId="77777777" w:rsidR="00833843" w:rsidRPr="000248EC" w:rsidRDefault="00ED1770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7A2807E3" w14:textId="77777777" w:rsidR="00833843" w:rsidRPr="000248EC" w:rsidRDefault="00ED1770">
      <w:pPr>
        <w:spacing w:before="41" w:line="284" w:lineRule="auto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In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ha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17%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 Manage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ent/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 In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ns</w:t>
      </w:r>
      <w:r w:rsidRPr="000248E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8%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Loan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ough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riv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 pa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ag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oan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we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248EC">
        <w:rPr>
          <w:rFonts w:asciiTheme="minorHAnsi" w:eastAsia="Arial" w:hAnsiTheme="minorHAnsi" w:cstheme="minorHAnsi"/>
          <w:sz w:val="22"/>
          <w:szCs w:val="22"/>
        </w:rPr>
        <w:t>n 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nh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gh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net- wo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Ns In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ental</w:t>
      </w:r>
      <w:r w:rsidRPr="000248E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ut</w:t>
      </w:r>
      <w:r w:rsidRPr="000248E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0248EC">
        <w:rPr>
          <w:rFonts w:asciiTheme="minorHAnsi" w:eastAsia="Arial" w:hAnsiTheme="minorHAnsi" w:cstheme="minorHAnsi"/>
          <w:sz w:val="22"/>
          <w:szCs w:val="22"/>
        </w:rPr>
        <w:t>nan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Mana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nar 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ga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0248EC">
        <w:rPr>
          <w:rFonts w:asciiTheme="minorHAnsi" w:eastAsia="Arial" w:hAnsiTheme="minorHAnsi" w:cstheme="minorHAnsi"/>
          <w:sz w:val="22"/>
          <w:szCs w:val="22"/>
        </w:rPr>
        <w:t>hange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ol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C)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tate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</w:p>
    <w:p w14:paraId="6CC37EBB" w14:textId="77777777" w:rsidR="00833843" w:rsidRPr="000248EC" w:rsidRDefault="00ED1770">
      <w:pPr>
        <w:spacing w:line="284" w:lineRule="auto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Ut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ente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ut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ap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ter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ank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go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 ag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gn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11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z w:val="22"/>
          <w:szCs w:val="22"/>
        </w:rPr>
        <w:t>ween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wo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2E1C219" w14:textId="77777777" w:rsidR="00833843" w:rsidRPr="000248EC" w:rsidRDefault="00ED1770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ped</w:t>
      </w:r>
      <w:r w:rsidRPr="000248EC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ap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eam</w:t>
      </w:r>
      <w:r w:rsidRPr="000248E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that</w:t>
      </w:r>
      <w:r w:rsidRPr="000248E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ater</w:t>
      </w:r>
      <w:r w:rsidRPr="000248E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#1</w:t>
      </w:r>
    </w:p>
    <w:p w14:paraId="49DFFDCA" w14:textId="77777777" w:rsidR="00833843" w:rsidRPr="000248EC" w:rsidRDefault="00ED1770">
      <w:pPr>
        <w:spacing w:before="41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Rup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e/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gh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nal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31181DE1" w14:textId="77777777" w:rsidR="00833843" w:rsidRPr="000248EC" w:rsidRDefault="0083384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53EFF02" w14:textId="77777777" w:rsidR="00833843" w:rsidRPr="000248EC" w:rsidRDefault="008338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C9A107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LL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UK</w:t>
      </w:r>
    </w:p>
    <w:p w14:paraId="3E337750" w14:textId="77777777" w:rsidR="00833843" w:rsidRPr="000248EC" w:rsidRDefault="00ED1770">
      <w:pPr>
        <w:spacing w:before="4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0248E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0248E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19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0248EC">
        <w:rPr>
          <w:rFonts w:asciiTheme="minorHAnsi" w:eastAsia="Arial" w:hAnsiTheme="minorHAnsi" w:cstheme="minorHAnsi"/>
          <w:sz w:val="22"/>
          <w:szCs w:val="22"/>
        </w:rPr>
        <w:t>8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- 20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0248EC">
        <w:rPr>
          <w:rFonts w:asciiTheme="minorHAnsi" w:eastAsia="Arial" w:hAnsiTheme="minorHAnsi" w:cstheme="minorHAnsi"/>
          <w:sz w:val="22"/>
          <w:szCs w:val="22"/>
        </w:rPr>
        <w:t>4</w:t>
      </w:r>
    </w:p>
    <w:p w14:paraId="577515DF" w14:textId="77777777" w:rsidR="00833843" w:rsidRPr="000248EC" w:rsidRDefault="00ED1770">
      <w:pPr>
        <w:spacing w:before="43" w:line="282" w:lineRule="auto"/>
        <w:ind w:left="860" w:right="104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Man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$35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gh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z w:val="22"/>
          <w:szCs w:val="22"/>
        </w:rPr>
        <w:t>wo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nts</w:t>
      </w:r>
      <w:r w:rsidRPr="000248E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eq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nal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1D4F5BC" w14:textId="77777777" w:rsidR="00833843" w:rsidRPr="000248EC" w:rsidRDefault="00ED1770">
      <w:pPr>
        <w:spacing w:before="1" w:line="285" w:lineRule="auto"/>
        <w:ind w:left="860" w:right="108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app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ons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ents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q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ho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nts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ut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te ban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nts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and,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Lu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bou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g,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Cha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nds</w:t>
      </w:r>
    </w:p>
    <w:p w14:paraId="21E41274" w14:textId="77777777" w:rsidR="00833843" w:rsidRPr="000248EC" w:rsidRDefault="00ED1770">
      <w:pPr>
        <w:spacing w:line="220" w:lineRule="exact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ted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as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pe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t,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nte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na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45A4A7DC" w14:textId="77777777" w:rsidR="00833843" w:rsidRPr="000248EC" w:rsidRDefault="00ED1770">
      <w:pPr>
        <w:spacing w:before="41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obo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du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8C873D8" w14:textId="77777777" w:rsidR="00833843" w:rsidRPr="000248EC" w:rsidRDefault="00ED1770">
      <w:pPr>
        <w:spacing w:before="43" w:line="283" w:lineRule="auto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Coo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0248EC">
        <w:rPr>
          <w:rFonts w:asciiTheme="minorHAnsi" w:eastAsia="Arial" w:hAnsiTheme="minorHAnsi" w:cstheme="minorHAnsi"/>
          <w:sz w:val="22"/>
          <w:szCs w:val="22"/>
        </w:rPr>
        <w:t>eas</w:t>
      </w:r>
      <w:r w:rsidRPr="000248E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as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pe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 Lo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don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ad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pa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pen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op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the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ds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up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ual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unds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ar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ee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bu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z w:val="22"/>
          <w:szCs w:val="22"/>
        </w:rPr>
        <w:t>ents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an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eta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</w:p>
    <w:p w14:paraId="1D1105E7" w14:textId="77777777" w:rsidR="00833843" w:rsidRPr="000248EC" w:rsidRDefault="00833843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311C3FFE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23CFBB48" w14:textId="77777777" w:rsidR="00833843" w:rsidRPr="000248EC" w:rsidRDefault="00ED1770">
      <w:pPr>
        <w:spacing w:before="31" w:line="270" w:lineRule="auto"/>
        <w:ind w:left="860" w:right="1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he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ded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gen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nk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 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ute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ds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ds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ugh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eta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ne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wo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ue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0248EC">
        <w:rPr>
          <w:rFonts w:asciiTheme="minorHAnsi" w:eastAsia="Arial" w:hAnsiTheme="minorHAnsi" w:cstheme="minorHAnsi"/>
          <w:sz w:val="22"/>
          <w:szCs w:val="22"/>
        </w:rPr>
        <w:t>5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35081FC" w14:textId="77777777" w:rsidR="00833843" w:rsidRPr="000248EC" w:rsidRDefault="00ED1770">
      <w:pPr>
        <w:spacing w:before="3" w:line="270" w:lineRule="auto"/>
        <w:ind w:left="860" w:right="108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he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ego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eta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utho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eta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ds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up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Mut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unds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 Ma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au</w:t>
      </w:r>
    </w:p>
    <w:p w14:paraId="72978FAA" w14:textId="77777777" w:rsidR="00833843" w:rsidRPr="000248EC" w:rsidRDefault="00ED1770">
      <w:pPr>
        <w:spacing w:before="1" w:line="272" w:lineRule="auto"/>
        <w:ind w:left="860" w:right="103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In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ne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z w:val="22"/>
          <w:szCs w:val="22"/>
        </w:rPr>
        <w:t>ds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Mutu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ds</w:t>
      </w:r>
      <w:r w:rsidRPr="00024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0248EC">
        <w:rPr>
          <w:rFonts w:asciiTheme="minorHAnsi" w:eastAsia="Arial" w:hAnsiTheme="minorHAnsi" w:cstheme="minorHAnsi"/>
          <w:sz w:val="22"/>
          <w:szCs w:val="22"/>
        </w:rPr>
        <w:t>ant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Ch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pte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the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ta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Inte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na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3B6F54FC" w14:textId="77777777" w:rsidR="00833843" w:rsidRPr="000248EC" w:rsidRDefault="0083384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91C1480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CI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Mu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ba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</w:p>
    <w:p w14:paraId="054B3AE2" w14:textId="77777777" w:rsidR="00833843" w:rsidRPr="000248EC" w:rsidRDefault="00ED1770">
      <w:pPr>
        <w:spacing w:before="3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Dea</w:t>
      </w:r>
      <w:r w:rsidRPr="000248E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0248EC">
        <w:rPr>
          <w:rFonts w:asciiTheme="minorHAnsi" w:eastAsia="Arial" w:hAnsiTheme="minorHAnsi" w:cstheme="minorHAnsi"/>
          <w:sz w:val="22"/>
          <w:szCs w:val="22"/>
        </w:rPr>
        <w:t>94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0248EC">
        <w:rPr>
          <w:rFonts w:asciiTheme="minorHAnsi" w:eastAsia="Arial" w:hAnsiTheme="minorHAnsi" w:cstheme="minorHAnsi"/>
          <w:sz w:val="22"/>
          <w:szCs w:val="22"/>
        </w:rPr>
        <w:t>998</w:t>
      </w:r>
    </w:p>
    <w:p w14:paraId="321EB569" w14:textId="77777777" w:rsidR="00833843" w:rsidRPr="000248EC" w:rsidRDefault="00ED1770">
      <w:pPr>
        <w:spacing w:before="29" w:line="250" w:lineRule="auto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Man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pe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ts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ng;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qua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$14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 Cont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he</w:t>
      </w:r>
      <w:r w:rsidRPr="000248E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 Debt</w:t>
      </w:r>
      <w:r w:rsidRPr="000248E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>ue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ons</w:t>
      </w:r>
      <w:r w:rsidRPr="000248E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gh</w:t>
      </w:r>
      <w:r w:rsidRPr="000248E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5F2257A8" w14:textId="77777777" w:rsidR="00833843" w:rsidRPr="000248EC" w:rsidRDefault="0083384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389B20E" w14:textId="77777777" w:rsidR="00833843" w:rsidRPr="000248EC" w:rsidRDefault="00ED1770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14809DC1" w14:textId="77777777" w:rsidR="00833843" w:rsidRPr="000248EC" w:rsidRDefault="00ED1770">
      <w:pPr>
        <w:spacing w:before="19" w:line="288" w:lineRule="auto"/>
        <w:ind w:left="860" w:right="109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lastRenderedPageBreak/>
        <w:t>In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ental</w:t>
      </w:r>
      <w:r w:rsidRPr="000248E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ng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  <w:r w:rsidRPr="000248EC">
        <w:rPr>
          <w:rFonts w:asciiTheme="minorHAnsi" w:eastAsia="Arial" w:hAnsiTheme="minorHAnsi" w:cstheme="minorHAnsi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the</w:t>
      </w:r>
      <w:r w:rsidRPr="000248E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#1</w:t>
      </w:r>
      <w:r w:rsidRPr="000248E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one</w:t>
      </w:r>
      <w:r w:rsidRPr="000248E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he</w:t>
      </w:r>
      <w:r w:rsidRPr="000248E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gue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CDs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>ues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–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0248EC">
        <w:rPr>
          <w:rFonts w:asciiTheme="minorHAnsi" w:eastAsia="Arial" w:hAnsiTheme="minorHAnsi" w:cstheme="minorHAnsi"/>
          <w:sz w:val="22"/>
          <w:szCs w:val="22"/>
        </w:rPr>
        <w:t>99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0248EC">
        <w:rPr>
          <w:rFonts w:asciiTheme="minorHAnsi" w:eastAsia="Arial" w:hAnsiTheme="minorHAnsi" w:cstheme="minorHAnsi"/>
          <w:sz w:val="22"/>
          <w:szCs w:val="22"/>
        </w:rPr>
        <w:t>,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0248EC">
        <w:rPr>
          <w:rFonts w:asciiTheme="minorHAnsi" w:eastAsia="Arial" w:hAnsiTheme="minorHAnsi" w:cstheme="minorHAnsi"/>
          <w:sz w:val="22"/>
          <w:szCs w:val="22"/>
        </w:rPr>
        <w:t>96,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19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0248EC">
        <w:rPr>
          <w:rFonts w:asciiTheme="minorHAnsi" w:eastAsia="Arial" w:hAnsiTheme="minorHAnsi" w:cstheme="minorHAnsi"/>
          <w:sz w:val="22"/>
          <w:szCs w:val="22"/>
        </w:rPr>
        <w:t>7</w:t>
      </w:r>
    </w:p>
    <w:p w14:paraId="2530A059" w14:textId="77777777" w:rsidR="00833843" w:rsidRPr="000248EC" w:rsidRDefault="00ED1770">
      <w:pPr>
        <w:spacing w:before="15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Iden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z w:val="22"/>
          <w:szCs w:val="22"/>
        </w:rPr>
        <w:t>er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ou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und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g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ottom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0248EC">
        <w:rPr>
          <w:rFonts w:asciiTheme="minorHAnsi" w:eastAsia="Arial" w:hAnsiTheme="minorHAnsi" w:cstheme="minorHAnsi"/>
          <w:sz w:val="22"/>
          <w:szCs w:val="22"/>
        </w:rPr>
        <w:t>ne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ta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0248EC">
        <w:rPr>
          <w:rFonts w:asciiTheme="minorHAnsi" w:eastAsia="Arial" w:hAnsiTheme="minorHAnsi" w:cstheme="minorHAnsi"/>
          <w:sz w:val="22"/>
          <w:szCs w:val="22"/>
        </w:rPr>
        <w:t>%</w:t>
      </w:r>
    </w:p>
    <w:p w14:paraId="558448C1" w14:textId="77777777" w:rsidR="00833843" w:rsidRPr="000248EC" w:rsidRDefault="00ED1770">
      <w:pPr>
        <w:spacing w:before="58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Cont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0248EC">
        <w:rPr>
          <w:rFonts w:asciiTheme="minorHAnsi" w:eastAsia="Arial" w:hAnsiTheme="minorHAnsi" w:cstheme="minorHAnsi"/>
          <w:sz w:val="22"/>
          <w:szCs w:val="22"/>
        </w:rPr>
        <w:t>bu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>ful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eb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of the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248EC">
        <w:rPr>
          <w:rFonts w:asciiTheme="minorHAnsi" w:eastAsia="Arial" w:hAnsiTheme="minorHAnsi" w:cstheme="minorHAnsi"/>
          <w:sz w:val="22"/>
          <w:szCs w:val="22"/>
        </w:rPr>
        <w:t>ar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ate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ond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z w:val="22"/>
          <w:szCs w:val="22"/>
        </w:rPr>
        <w:t>ue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pean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248EC">
        <w:rPr>
          <w:rFonts w:asciiTheme="minorHAnsi" w:eastAsia="Arial" w:hAnsiTheme="minorHAnsi" w:cstheme="minorHAnsi"/>
          <w:sz w:val="22"/>
          <w:szCs w:val="22"/>
        </w:rPr>
        <w:t>or</w:t>
      </w:r>
    </w:p>
    <w:p w14:paraId="4EE7E675" w14:textId="77777777" w:rsidR="00833843" w:rsidRPr="000248EC" w:rsidRDefault="00ED1770">
      <w:pPr>
        <w:spacing w:before="46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Re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on</w:t>
      </w:r>
      <w:r w:rsidRPr="000248E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ents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th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ough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248EC">
        <w:rPr>
          <w:rFonts w:asciiTheme="minorHAnsi" w:eastAsia="Arial" w:hAnsiTheme="minorHAnsi" w:cstheme="minorHAnsi"/>
          <w:sz w:val="22"/>
          <w:szCs w:val="22"/>
        </w:rPr>
        <w:t>en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3181083F" w14:textId="77777777" w:rsidR="00833843" w:rsidRPr="000248EC" w:rsidRDefault="00ED1770">
      <w:pPr>
        <w:spacing w:before="20" w:line="260" w:lineRule="atLeast"/>
        <w:ind w:left="860" w:right="398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oo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0248EC">
        <w:rPr>
          <w:rFonts w:asciiTheme="minorHAnsi" w:eastAsia="Arial" w:hAnsiTheme="minorHAnsi" w:cstheme="minorHAnsi"/>
          <w:sz w:val="22"/>
          <w:szCs w:val="22"/>
        </w:rPr>
        <w:t>unner</w:t>
      </w:r>
      <w:r w:rsidRPr="000248E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but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>to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Ma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et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248EC">
        <w:rPr>
          <w:rFonts w:asciiTheme="minorHAnsi" w:eastAsia="Arial" w:hAnsiTheme="minorHAnsi" w:cstheme="minorHAnsi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ear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248EC">
        <w:rPr>
          <w:rFonts w:asciiTheme="minorHAnsi" w:eastAsia="Arial" w:hAnsiTheme="minorHAnsi" w:cstheme="minorHAnsi"/>
          <w:sz w:val="22"/>
          <w:szCs w:val="22"/>
        </w:rPr>
        <w:t>d</w:t>
      </w:r>
      <w:r w:rsidRPr="000248E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ed</w:t>
      </w:r>
      <w:r w:rsidRPr="000248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z w:val="22"/>
          <w:szCs w:val="22"/>
        </w:rPr>
        <w:t>y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p</w:t>
      </w:r>
      <w:r w:rsidRPr="000248E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nd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pan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E262863" w14:textId="77777777" w:rsidR="00833843" w:rsidRPr="000248EC" w:rsidRDefault="00ED1770">
      <w:pPr>
        <w:spacing w:before="45"/>
        <w:ind w:left="4359"/>
        <w:rPr>
          <w:rFonts w:asciiTheme="minorHAnsi" w:eastAsia="Arial" w:hAnsiTheme="minorHAnsi" w:cstheme="minorHAnsi"/>
          <w:sz w:val="22"/>
          <w:szCs w:val="22"/>
        </w:rPr>
      </w:pPr>
      <w:r w:rsidRPr="000248EC">
        <w:rPr>
          <w:rFonts w:asciiTheme="minorHAnsi" w:eastAsia="Arial" w:hAnsiTheme="minorHAnsi" w:cstheme="minorHAnsi"/>
          <w:sz w:val="22"/>
          <w:szCs w:val="22"/>
        </w:rPr>
        <w:t>For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o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pl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248EC">
        <w:rPr>
          <w:rFonts w:asciiTheme="minorHAnsi" w:eastAsia="Arial" w:hAnsiTheme="minorHAnsi" w:cstheme="minorHAnsi"/>
          <w:sz w:val="22"/>
          <w:szCs w:val="22"/>
        </w:rPr>
        <w:t>and</w:t>
      </w:r>
      <w:r w:rsidRPr="000248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0248EC">
        <w:rPr>
          <w:rFonts w:asciiTheme="minorHAnsi" w:eastAsia="Arial" w:hAnsiTheme="minorHAnsi" w:cstheme="minorHAnsi"/>
          <w:sz w:val="22"/>
          <w:szCs w:val="22"/>
        </w:rPr>
        <w:t>e</w:t>
      </w:r>
      <w:r w:rsidRPr="000248E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248EC">
        <w:rPr>
          <w:rFonts w:asciiTheme="minorHAnsi" w:eastAsia="Arial" w:hAnsiTheme="minorHAnsi" w:cstheme="minorHAnsi"/>
          <w:sz w:val="22"/>
          <w:szCs w:val="22"/>
        </w:rPr>
        <w:t>pl</w:t>
      </w:r>
      <w:r w:rsidRPr="000248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24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248EC">
        <w:rPr>
          <w:rFonts w:asciiTheme="minorHAnsi" w:eastAsia="Arial" w:hAnsiTheme="minorHAnsi" w:cstheme="minorHAnsi"/>
          <w:sz w:val="22"/>
          <w:szCs w:val="22"/>
        </w:rPr>
        <w:t>i</w:t>
      </w:r>
      <w:r w:rsidRPr="000248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248EC">
        <w:rPr>
          <w:rFonts w:asciiTheme="minorHAnsi" w:eastAsia="Arial" w:hAnsiTheme="minorHAnsi" w:cstheme="minorHAnsi"/>
          <w:sz w:val="22"/>
          <w:szCs w:val="22"/>
        </w:rPr>
        <w:t xml:space="preserve">it </w:t>
      </w:r>
      <w:hyperlink r:id="rId9">
        <w:r w:rsidRPr="000248EC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www</w:t>
        </w:r>
        <w:r w:rsidRPr="000248EC">
          <w:rPr>
            <w:rFonts w:asciiTheme="minorHAnsi" w:eastAsia="Arial" w:hAnsiTheme="minorHAnsi" w:cstheme="minorHAnsi"/>
            <w:b/>
            <w:spacing w:val="1"/>
            <w:sz w:val="22"/>
            <w:szCs w:val="22"/>
            <w:u w:color="0000FF"/>
          </w:rPr>
          <w:t>.</w:t>
        </w:r>
        <w:r w:rsidRPr="000248EC">
          <w:rPr>
            <w:rFonts w:asciiTheme="minorHAnsi" w:eastAsia="Arial" w:hAnsiTheme="minorHAnsi" w:cstheme="minorHAnsi"/>
            <w:b/>
            <w:spacing w:val="-1"/>
            <w:sz w:val="22"/>
            <w:szCs w:val="22"/>
            <w:u w:color="0000FF"/>
          </w:rPr>
          <w:t>R</w:t>
        </w:r>
        <w:r w:rsidRPr="000248EC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esu</w:t>
        </w:r>
        <w:r w:rsidRPr="000248EC">
          <w:rPr>
            <w:rFonts w:asciiTheme="minorHAnsi" w:eastAsia="Arial" w:hAnsiTheme="minorHAnsi" w:cstheme="minorHAnsi"/>
            <w:b/>
            <w:spacing w:val="1"/>
            <w:sz w:val="22"/>
            <w:szCs w:val="22"/>
            <w:u w:color="0000FF"/>
          </w:rPr>
          <w:t>m</w:t>
        </w:r>
        <w:r w:rsidRPr="000248EC">
          <w:rPr>
            <w:rFonts w:asciiTheme="minorHAnsi" w:eastAsia="Arial" w:hAnsiTheme="minorHAnsi" w:cstheme="minorHAnsi"/>
            <w:b/>
            <w:spacing w:val="-3"/>
            <w:sz w:val="22"/>
            <w:szCs w:val="22"/>
            <w:u w:color="0000FF"/>
          </w:rPr>
          <w:t>e</w:t>
        </w:r>
        <w:r w:rsidRPr="000248EC">
          <w:rPr>
            <w:rFonts w:asciiTheme="minorHAnsi" w:eastAsia="Arial" w:hAnsiTheme="minorHAnsi" w:cstheme="minorHAnsi"/>
            <w:b/>
            <w:spacing w:val="2"/>
            <w:sz w:val="22"/>
            <w:szCs w:val="22"/>
            <w:u w:color="0000FF"/>
          </w:rPr>
          <w:t>W</w:t>
        </w:r>
        <w:r w:rsidRPr="000248EC">
          <w:rPr>
            <w:rFonts w:asciiTheme="minorHAnsi" w:eastAsia="Arial" w:hAnsiTheme="minorHAnsi" w:cstheme="minorHAnsi"/>
            <w:b/>
            <w:spacing w:val="-2"/>
            <w:sz w:val="22"/>
            <w:szCs w:val="22"/>
            <w:u w:color="0000FF"/>
          </w:rPr>
          <w:t>o</w:t>
        </w:r>
        <w:r w:rsidRPr="000248EC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r</w:t>
        </w:r>
        <w:r w:rsidRPr="000248EC">
          <w:rPr>
            <w:rFonts w:asciiTheme="minorHAnsi" w:eastAsia="Arial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0248EC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d</w:t>
        </w:r>
        <w:r w:rsidRPr="000248EC">
          <w:rPr>
            <w:rFonts w:asciiTheme="minorHAnsi" w:eastAsia="Arial" w:hAnsiTheme="minorHAnsi" w:cstheme="minorHAnsi"/>
            <w:b/>
            <w:spacing w:val="1"/>
            <w:sz w:val="22"/>
            <w:szCs w:val="22"/>
            <w:u w:color="0000FF"/>
          </w:rPr>
          <w:t>.</w:t>
        </w:r>
        <w:r w:rsidRPr="000248EC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ca</w:t>
        </w:r>
      </w:hyperlink>
    </w:p>
    <w:sectPr w:rsidR="00833843" w:rsidRPr="000248EC">
      <w:pgSz w:w="12240" w:h="15840"/>
      <w:pgMar w:top="560" w:right="1300" w:bottom="280" w:left="1300" w:header="0" w:footer="3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241C3" w14:textId="77777777" w:rsidR="00ED1770" w:rsidRDefault="00ED1770">
      <w:r>
        <w:separator/>
      </w:r>
    </w:p>
  </w:endnote>
  <w:endnote w:type="continuationSeparator" w:id="0">
    <w:p w14:paraId="5ECA5C06" w14:textId="77777777" w:rsidR="00ED1770" w:rsidRDefault="00ED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98E4" w14:textId="77777777" w:rsidR="00833843" w:rsidRDefault="00ED1770">
    <w:pPr>
      <w:spacing w:line="200" w:lineRule="exact"/>
    </w:pPr>
    <w:r>
      <w:pict w14:anchorId="310CB658">
        <v:group id="_x0000_s2049" style="position:absolute;margin-left:70.15pt;margin-top:756.8pt;width:471.7pt;height:2.25pt;z-index:-251658240;mso-position-horizontal-relative:page;mso-position-vertical-relative:page" coordorigin="1403,15136" coordsize="9434,45">
          <v:shape id="_x0000_s2051" style="position:absolute;left:1411;top:15173;width:9418;height:0" coordorigin="1411,15173" coordsize="9418,0" path="m1411,15173r9418,e" filled="f" strokeweight=".82pt">
            <v:path arrowok="t"/>
          </v:shape>
          <v:shape id="_x0000_s2050" style="position:absolute;left:1411;top:15144;width:9418;height:0" coordorigin="1411,15144" coordsize="9418,0" path="m1411,15144r9418,e" filled="f" strokeweight=".82pt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DABD5" w14:textId="77777777" w:rsidR="00ED1770" w:rsidRDefault="00ED1770">
      <w:r>
        <w:separator/>
      </w:r>
    </w:p>
  </w:footnote>
  <w:footnote w:type="continuationSeparator" w:id="0">
    <w:p w14:paraId="4F68AAB8" w14:textId="77777777" w:rsidR="00ED1770" w:rsidRDefault="00ED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B1FA1"/>
    <w:multiLevelType w:val="multilevel"/>
    <w:tmpl w:val="167866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43"/>
    <w:rsid w:val="000248EC"/>
    <w:rsid w:val="00833843"/>
    <w:rsid w:val="00ED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55961B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umeWorld.ca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sumeWorld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6082</Characters>
  <Application>Microsoft Office Word</Application>
  <DocSecurity>0</DocSecurity>
  <Lines>50</Lines>
  <Paragraphs>14</Paragraphs>
  <ScaleCrop>false</ScaleCrop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2021-05-18T10:00:00Z</dcterms:created>
  <dcterms:modified xsi:type="dcterms:W3CDTF">2021-05-18T10:03:00Z</dcterms:modified>
</cp:coreProperties>
</file>